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6B" w:rsidRDefault="0096628D" w:rsidP="00340152">
      <w:pPr>
        <w:ind w:left="-284"/>
        <w:jc w:val="both"/>
        <w:rPr>
          <w:rFonts w:ascii="Arial" w:hAnsi="Arial" w:cs="Arial"/>
          <w:sz w:val="18"/>
          <w:szCs w:val="18"/>
        </w:rPr>
      </w:pPr>
      <w:r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</w:p>
    <w:p w:rsidR="00B0346B" w:rsidRDefault="00B0346B" w:rsidP="00FC46A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:rsidR="00B0346B" w:rsidRPr="00340152" w:rsidRDefault="00B0346B" w:rsidP="00FC46A5">
      <w:pPr>
        <w:autoSpaceDE w:val="0"/>
        <w:ind w:left="6249"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D93742" w:rsidRPr="00D93742" w:rsidRDefault="00D93742" w:rsidP="00D93742">
      <w:pPr>
        <w:pStyle w:val="Corpodeltesto"/>
        <w:spacing w:before="30"/>
        <w:ind w:left="0" w:right="-1"/>
        <w:jc w:val="right"/>
        <w:rPr>
          <w:rFonts w:asciiTheme="minorHAnsi" w:hAnsiTheme="minorHAnsi" w:cstheme="minorHAnsi"/>
          <w:sz w:val="23"/>
          <w:szCs w:val="23"/>
        </w:rPr>
      </w:pPr>
      <w:bookmarkStart w:id="0" w:name="_Hlk91699034"/>
      <w:r w:rsidRPr="00D93742">
        <w:rPr>
          <w:rFonts w:asciiTheme="minorHAnsi" w:hAnsiTheme="minorHAnsi" w:cstheme="minorHAnsi"/>
          <w:sz w:val="23"/>
          <w:szCs w:val="23"/>
        </w:rPr>
        <w:t>Allegato</w:t>
      </w:r>
      <w:r w:rsidRPr="00D9374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A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-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Istanza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di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partecipazione</w:t>
      </w:r>
    </w:p>
    <w:p w:rsidR="00D93742" w:rsidRPr="00D93742" w:rsidRDefault="00D93742" w:rsidP="00D93742">
      <w:pPr>
        <w:pStyle w:val="Corpodeltesto"/>
        <w:spacing w:before="1"/>
        <w:ind w:left="0" w:right="-1"/>
        <w:rPr>
          <w:rFonts w:asciiTheme="minorHAnsi" w:hAnsiTheme="minorHAnsi" w:cstheme="minorHAnsi"/>
          <w:sz w:val="23"/>
          <w:szCs w:val="23"/>
        </w:rPr>
      </w:pPr>
    </w:p>
    <w:p w:rsidR="00D93742" w:rsidRPr="00D93742" w:rsidRDefault="00D93742" w:rsidP="00D93742">
      <w:pPr>
        <w:pStyle w:val="Corpodeltesto"/>
        <w:ind w:left="0" w:right="-1"/>
        <w:jc w:val="right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Al</w:t>
      </w:r>
      <w:r w:rsidRPr="00D9374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Dirigente</w:t>
      </w:r>
      <w:r w:rsidRPr="00D9374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Scolastico</w:t>
      </w:r>
      <w:r w:rsidRPr="00D9374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del</w:t>
      </w:r>
      <w:r w:rsidRPr="00D9374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Liceo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statale</w:t>
      </w:r>
      <w:r w:rsidRPr="00D9374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“San</w:t>
      </w:r>
      <w:r w:rsidRPr="00D9374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Benedetto”</w:t>
      </w:r>
    </w:p>
    <w:p w:rsidR="00D93742" w:rsidRPr="00D93742" w:rsidRDefault="00D93742" w:rsidP="00D93742">
      <w:pPr>
        <w:pStyle w:val="Corpodeltesto"/>
        <w:ind w:left="0" w:right="-1"/>
        <w:jc w:val="right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Conversano</w:t>
      </w:r>
    </w:p>
    <w:p w:rsidR="00D93742" w:rsidRPr="00D93742" w:rsidRDefault="00D93742" w:rsidP="00340152">
      <w:pPr>
        <w:autoSpaceDE w:val="0"/>
        <w:ind w:left="7080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FC46A5">
      <w:pPr>
        <w:autoSpaceDE w:val="0"/>
        <w:ind w:left="5103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Default="002123D6" w:rsidP="00D93742">
      <w:pPr>
        <w:autoSpaceDE w:val="0"/>
        <w:jc w:val="both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 xml:space="preserve">Oggetto: </w:t>
      </w:r>
      <w:r w:rsidR="00FC46A5" w:rsidRPr="00D93742">
        <w:rPr>
          <w:rFonts w:asciiTheme="minorHAnsi" w:hAnsiTheme="minorHAnsi" w:cstheme="minorHAnsi"/>
          <w:b/>
          <w:sz w:val="23"/>
          <w:szCs w:val="23"/>
        </w:rPr>
        <w:t xml:space="preserve">Domanda di partecipazione alla </w:t>
      </w:r>
      <w:r w:rsidR="00CC59CE" w:rsidRPr="00D93742">
        <w:rPr>
          <w:rFonts w:asciiTheme="minorHAnsi" w:hAnsiTheme="minorHAnsi" w:cstheme="minorHAnsi"/>
          <w:b/>
          <w:sz w:val="23"/>
          <w:szCs w:val="23"/>
        </w:rPr>
        <w:t xml:space="preserve">selezione </w:t>
      </w:r>
      <w:r>
        <w:rPr>
          <w:rFonts w:asciiTheme="minorHAnsi" w:hAnsiTheme="minorHAnsi" w:cstheme="minorHAnsi"/>
          <w:b/>
          <w:sz w:val="23"/>
          <w:szCs w:val="23"/>
        </w:rPr>
        <w:t>ruolo di Tutor e/o E</w:t>
      </w:r>
      <w:r w:rsidRPr="00D93742">
        <w:rPr>
          <w:rFonts w:asciiTheme="minorHAnsi" w:hAnsiTheme="minorHAnsi" w:cstheme="minorHAnsi"/>
          <w:b/>
          <w:sz w:val="23"/>
          <w:szCs w:val="23"/>
        </w:rPr>
        <w:t>sperto</w:t>
      </w:r>
      <w:r w:rsidR="009F2B73">
        <w:rPr>
          <w:rFonts w:asciiTheme="minorHAnsi" w:hAnsiTheme="minorHAnsi" w:cstheme="minorHAnsi"/>
          <w:b/>
          <w:sz w:val="23"/>
          <w:szCs w:val="23"/>
        </w:rPr>
        <w:t xml:space="preserve"> e/o Figura Aggiuntiva.</w:t>
      </w:r>
    </w:p>
    <w:p w:rsidR="002123D6" w:rsidRPr="00EB34D1" w:rsidRDefault="002123D6" w:rsidP="002123D6">
      <w:pPr>
        <w:pStyle w:val="NormaleWeb"/>
        <w:spacing w:before="0" w:beforeAutospacing="0" w:after="0" w:afterAutospacing="0"/>
        <w:jc w:val="both"/>
      </w:pPr>
      <w:r w:rsidRPr="00EB34D1">
        <w:rPr>
          <w:rFonts w:ascii="Calibri" w:hAnsi="Calibri" w:cs="Calibri"/>
          <w:bCs/>
          <w:color w:val="000000"/>
        </w:rPr>
        <w:t>Fondi Strutturali Europei – Programma Nazionale “Scuola e competenze” 2021-2027 – Priorità 01 – Scuola e competenze – Fondo Sociale Europeo Plus (FSE+) – Obiettivo Specifico ESO4.6, Azione ESO4.6. 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2026-2027.</w:t>
      </w:r>
    </w:p>
    <w:p w:rsidR="002123D6" w:rsidRPr="00EB34D1" w:rsidRDefault="002123D6" w:rsidP="002123D6">
      <w:pPr>
        <w:pStyle w:val="NormaleWeb"/>
        <w:spacing w:before="0" w:beforeAutospacing="0" w:after="0" w:afterAutospacing="0"/>
      </w:pPr>
      <w:r w:rsidRPr="00EB34D1">
        <w:rPr>
          <w:rFonts w:ascii="Calibri" w:hAnsi="Calibri" w:cs="Calibri"/>
          <w:bCs/>
          <w:color w:val="000000"/>
        </w:rPr>
        <w:t>CUP: B44D26002630007</w:t>
      </w:r>
    </w:p>
    <w:p w:rsidR="002123D6" w:rsidRPr="00EB34D1" w:rsidRDefault="002123D6" w:rsidP="002123D6">
      <w:pPr>
        <w:pStyle w:val="NormaleWeb"/>
        <w:spacing w:before="0" w:beforeAutospacing="0" w:after="0" w:afterAutospacing="0"/>
      </w:pPr>
      <w:r w:rsidRPr="00EB34D1">
        <w:rPr>
          <w:rFonts w:ascii="Calibri" w:hAnsi="Calibri" w:cs="Calibri"/>
          <w:bCs/>
          <w:color w:val="000000"/>
        </w:rPr>
        <w:t>CNP: ESO40.6.A4.A-FSEPN-PU-2026-703</w:t>
      </w:r>
    </w:p>
    <w:p w:rsidR="002123D6" w:rsidRPr="00D93742" w:rsidRDefault="002123D6" w:rsidP="00D93742">
      <w:pPr>
        <w:autoSpaceDE w:val="0"/>
        <w:jc w:val="both"/>
        <w:rPr>
          <w:rFonts w:asciiTheme="minorHAnsi" w:hAnsiTheme="minorHAnsi" w:cstheme="minorHAnsi"/>
          <w:b/>
          <w:sz w:val="23"/>
          <w:szCs w:val="23"/>
        </w:rPr>
      </w:pPr>
    </w:p>
    <w:p w:rsidR="00FC46A5" w:rsidRPr="00D93742" w:rsidRDefault="00FC46A5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Il/la sottoscritto/a__________________________________________________________</w:t>
      </w:r>
      <w:r w:rsidR="00D93742">
        <w:rPr>
          <w:rFonts w:asciiTheme="minorHAnsi" w:hAnsiTheme="minorHAnsi" w:cstheme="minorHAnsi"/>
          <w:sz w:val="23"/>
          <w:szCs w:val="23"/>
        </w:rPr>
        <w:t>_________</w:t>
      </w:r>
      <w:r w:rsidRPr="00D93742">
        <w:rPr>
          <w:rFonts w:asciiTheme="minorHAnsi" w:hAnsiTheme="minorHAnsi" w:cstheme="minorHAnsi"/>
          <w:sz w:val="23"/>
          <w:szCs w:val="23"/>
        </w:rPr>
        <w:t>___</w:t>
      </w: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nato/a a ______________________________________________</w:t>
      </w:r>
      <w:r w:rsidR="00D93742">
        <w:rPr>
          <w:rFonts w:asciiTheme="minorHAnsi" w:hAnsiTheme="minorHAnsi" w:cstheme="minorHAnsi"/>
          <w:sz w:val="23"/>
          <w:szCs w:val="23"/>
        </w:rPr>
        <w:t>____</w:t>
      </w:r>
      <w:r w:rsidRPr="00D93742">
        <w:rPr>
          <w:rFonts w:asciiTheme="minorHAnsi" w:hAnsiTheme="minorHAnsi" w:cstheme="minorHAnsi"/>
          <w:sz w:val="23"/>
          <w:szCs w:val="23"/>
        </w:rPr>
        <w:t>_ il _____</w:t>
      </w:r>
      <w:r w:rsidR="00D93742">
        <w:rPr>
          <w:rFonts w:asciiTheme="minorHAnsi" w:hAnsiTheme="minorHAnsi" w:cstheme="minorHAnsi"/>
          <w:sz w:val="23"/>
          <w:szCs w:val="23"/>
        </w:rPr>
        <w:t>_____</w:t>
      </w:r>
      <w:r w:rsidRPr="00D93742">
        <w:rPr>
          <w:rFonts w:asciiTheme="minorHAnsi" w:hAnsiTheme="minorHAnsi" w:cstheme="minorHAnsi"/>
          <w:sz w:val="23"/>
          <w:szCs w:val="23"/>
        </w:rPr>
        <w:t>_______________</w:t>
      </w: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codice fiscale |__|__|__|__|__|__|__|__|__|__|__|__|__|__|__|__|</w:t>
      </w: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residente a ____________________</w:t>
      </w:r>
      <w:r w:rsidR="00D93742">
        <w:rPr>
          <w:rFonts w:asciiTheme="minorHAnsi" w:hAnsiTheme="minorHAnsi" w:cstheme="minorHAnsi"/>
          <w:sz w:val="23"/>
          <w:szCs w:val="23"/>
        </w:rPr>
        <w:t>______</w:t>
      </w:r>
      <w:r w:rsidRPr="00D93742">
        <w:rPr>
          <w:rFonts w:asciiTheme="minorHAnsi" w:hAnsiTheme="minorHAnsi" w:cstheme="minorHAnsi"/>
          <w:sz w:val="23"/>
          <w:szCs w:val="23"/>
        </w:rPr>
        <w:t>_______via______</w:t>
      </w:r>
      <w:r w:rsidR="00D93742">
        <w:rPr>
          <w:rFonts w:asciiTheme="minorHAnsi" w:hAnsiTheme="minorHAnsi" w:cstheme="minorHAnsi"/>
          <w:sz w:val="23"/>
          <w:szCs w:val="23"/>
        </w:rPr>
        <w:t>___</w:t>
      </w:r>
      <w:r w:rsidRPr="00D93742">
        <w:rPr>
          <w:rFonts w:asciiTheme="minorHAnsi" w:hAnsiTheme="minorHAnsi" w:cstheme="minorHAnsi"/>
          <w:sz w:val="23"/>
          <w:szCs w:val="23"/>
        </w:rPr>
        <w:t>_______________________________</w:t>
      </w: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recapito tel. ________________</w:t>
      </w:r>
      <w:r w:rsidR="00D93742">
        <w:rPr>
          <w:rFonts w:asciiTheme="minorHAnsi" w:hAnsiTheme="minorHAnsi" w:cstheme="minorHAnsi"/>
          <w:sz w:val="23"/>
          <w:szCs w:val="23"/>
        </w:rPr>
        <w:t>__</w:t>
      </w:r>
      <w:r w:rsidRPr="00D93742">
        <w:rPr>
          <w:rFonts w:asciiTheme="minorHAnsi" w:hAnsiTheme="minorHAnsi" w:cstheme="minorHAnsi"/>
          <w:sz w:val="23"/>
          <w:szCs w:val="23"/>
        </w:rPr>
        <w:t>_____________ recapito cell. _____</w:t>
      </w:r>
      <w:r w:rsidR="00D93742">
        <w:rPr>
          <w:rFonts w:asciiTheme="minorHAnsi" w:hAnsiTheme="minorHAnsi" w:cstheme="minorHAnsi"/>
          <w:sz w:val="23"/>
          <w:szCs w:val="23"/>
        </w:rPr>
        <w:t>___________</w:t>
      </w:r>
      <w:r w:rsidRPr="00D93742">
        <w:rPr>
          <w:rFonts w:asciiTheme="minorHAnsi" w:hAnsiTheme="minorHAnsi" w:cstheme="minorHAnsi"/>
          <w:sz w:val="23"/>
          <w:szCs w:val="23"/>
        </w:rPr>
        <w:t>________________</w:t>
      </w:r>
    </w:p>
    <w:p w:rsidR="00FC46A5" w:rsidRPr="00D93742" w:rsidRDefault="00FC46A5" w:rsidP="00140211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indirizzo E-Mail ________________________________</w:t>
      </w:r>
      <w:r w:rsidR="00D93742">
        <w:rPr>
          <w:rFonts w:asciiTheme="minorHAnsi" w:hAnsiTheme="minorHAnsi" w:cstheme="minorHAnsi"/>
          <w:sz w:val="23"/>
          <w:szCs w:val="23"/>
        </w:rPr>
        <w:t>________________</w:t>
      </w:r>
      <w:r w:rsidRPr="00D93742">
        <w:rPr>
          <w:rFonts w:asciiTheme="minorHAnsi" w:hAnsiTheme="minorHAnsi" w:cstheme="minorHAnsi"/>
          <w:sz w:val="23"/>
          <w:szCs w:val="23"/>
        </w:rPr>
        <w:t>________________________</w:t>
      </w:r>
    </w:p>
    <w:p w:rsidR="00FC46A5" w:rsidRPr="00D93742" w:rsidRDefault="00FC46A5" w:rsidP="00140211">
      <w:pPr>
        <w:autoSpaceDE w:val="0"/>
        <w:spacing w:after="160"/>
        <w:rPr>
          <w:rFonts w:asciiTheme="minorHAnsi" w:hAnsiTheme="minorHAnsi" w:cstheme="minorHAnsi"/>
          <w:b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in serv</w:t>
      </w:r>
      <w:r w:rsidR="00D93742">
        <w:rPr>
          <w:rFonts w:asciiTheme="minorHAnsi" w:hAnsiTheme="minorHAnsi" w:cstheme="minorHAnsi"/>
          <w:sz w:val="23"/>
          <w:szCs w:val="23"/>
        </w:rPr>
        <w:t>izio presso ___________________</w:t>
      </w:r>
      <w:r w:rsidRPr="00D93742">
        <w:rPr>
          <w:rFonts w:asciiTheme="minorHAnsi" w:hAnsiTheme="minorHAnsi" w:cstheme="minorHAnsi"/>
          <w:sz w:val="23"/>
          <w:szCs w:val="23"/>
        </w:rPr>
        <w:t>________ con la qualifica di _________</w:t>
      </w:r>
      <w:r w:rsidR="00D93742">
        <w:rPr>
          <w:rFonts w:asciiTheme="minorHAnsi" w:hAnsiTheme="minorHAnsi" w:cstheme="minorHAnsi"/>
          <w:sz w:val="23"/>
          <w:szCs w:val="23"/>
        </w:rPr>
        <w:t>_______</w:t>
      </w:r>
      <w:r w:rsidRPr="00D93742">
        <w:rPr>
          <w:rFonts w:asciiTheme="minorHAnsi" w:hAnsiTheme="minorHAnsi" w:cstheme="minorHAnsi"/>
          <w:sz w:val="23"/>
          <w:szCs w:val="23"/>
        </w:rPr>
        <w:t>____________</w:t>
      </w:r>
    </w:p>
    <w:p w:rsidR="00FC46A5" w:rsidRPr="00D93742" w:rsidRDefault="00FC46A5" w:rsidP="00FC46A5">
      <w:pPr>
        <w:autoSpaceDE w:val="0"/>
        <w:spacing w:line="480" w:lineRule="auto"/>
        <w:jc w:val="center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b/>
          <w:sz w:val="23"/>
          <w:szCs w:val="23"/>
        </w:rPr>
        <w:t>CHIEDE</w:t>
      </w:r>
    </w:p>
    <w:p w:rsidR="00FC46A5" w:rsidRDefault="00FC46A5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Di partecipare alla selezione per l’attribuzione dell’incarico di </w:t>
      </w:r>
      <w:r w:rsidR="00B52364" w:rsidRPr="00D93742">
        <w:rPr>
          <w:rFonts w:asciiTheme="minorHAnsi" w:hAnsiTheme="minorHAnsi" w:cstheme="minorHAnsi"/>
          <w:sz w:val="23"/>
          <w:szCs w:val="23"/>
        </w:rPr>
        <w:t>TUTOR</w:t>
      </w:r>
      <w:r w:rsidR="00140211" w:rsidRPr="00D93742">
        <w:rPr>
          <w:rFonts w:asciiTheme="minorHAnsi" w:hAnsiTheme="minorHAnsi" w:cstheme="minorHAnsi"/>
          <w:sz w:val="23"/>
          <w:szCs w:val="23"/>
        </w:rPr>
        <w:t xml:space="preserve"> E/O ESPERTO</w:t>
      </w:r>
      <w:r w:rsidRPr="00D93742">
        <w:rPr>
          <w:rFonts w:asciiTheme="minorHAnsi" w:hAnsiTheme="minorHAnsi" w:cstheme="minorHAnsi"/>
          <w:sz w:val="23"/>
          <w:szCs w:val="23"/>
        </w:rPr>
        <w:t xml:space="preserve"> relativamente al progetto di cui sopra nei moduli:</w:t>
      </w:r>
    </w:p>
    <w:p w:rsidR="002123D6" w:rsidRDefault="002123D6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51"/>
        <w:gridCol w:w="2835"/>
        <w:gridCol w:w="1559"/>
        <w:gridCol w:w="1417"/>
        <w:gridCol w:w="1593"/>
      </w:tblGrid>
      <w:tr w:rsidR="002123D6" w:rsidTr="002123D6">
        <w:trPr>
          <w:jc w:val="center"/>
        </w:trPr>
        <w:tc>
          <w:tcPr>
            <w:tcW w:w="2451" w:type="dxa"/>
            <w:shd w:val="clear" w:color="auto" w:fill="DAEEF3" w:themeFill="accent5" w:themeFillTint="33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Tipo di Modulo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Titolo Modulo</w:t>
            </w:r>
          </w:p>
        </w:tc>
        <w:tc>
          <w:tcPr>
            <w:tcW w:w="1559" w:type="dxa"/>
            <w:shd w:val="clear" w:color="auto" w:fill="DAEEF3" w:themeFill="accent5" w:themeFillTint="33"/>
            <w:vAlign w:val="center"/>
          </w:tcPr>
          <w:p w:rsidR="002123D6" w:rsidRPr="00D93742" w:rsidRDefault="002123D6" w:rsidP="00C4683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  <w:lang w:eastAsia="ar-SA"/>
              </w:rPr>
            </w:pPr>
            <w:r w:rsidRPr="00D93742"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</w:rPr>
              <w:t>Ruolo di esperto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2123D6" w:rsidRPr="00D93742" w:rsidRDefault="002123D6" w:rsidP="00C4683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  <w:lang w:eastAsia="ar-SA"/>
              </w:rPr>
            </w:pPr>
            <w:r w:rsidRPr="00D93742"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  <w:lang w:eastAsia="ar-SA"/>
              </w:rPr>
              <w:t>Ruolo di tutor</w:t>
            </w:r>
          </w:p>
        </w:tc>
        <w:tc>
          <w:tcPr>
            <w:tcW w:w="1593" w:type="dxa"/>
            <w:shd w:val="clear" w:color="auto" w:fill="DAEEF3" w:themeFill="accent5" w:themeFillTint="33"/>
            <w:vAlign w:val="center"/>
          </w:tcPr>
          <w:p w:rsidR="002123D6" w:rsidRPr="00D93742" w:rsidRDefault="002123D6" w:rsidP="00C4683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color w:val="333333"/>
                <w:sz w:val="23"/>
                <w:szCs w:val="23"/>
                <w:lang w:eastAsia="ar-SA"/>
              </w:rPr>
              <w:t>Figura aggiuntiva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Matematica, scienze e tecnologie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“MathXAll "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Lingua straniera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“Empower your talents B1” 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Lingua straniera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“Empower your talents B2” 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Lingua straniera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“Empower your talents C1” 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Lingua straniera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“Il Francese senza frontiere” 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Lingua straniera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“Pasaporte al Futuro”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Educazione motoria; sport, gioco didattico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“Sfidare la Gravità: Percorsi di Resilienza e Fiducia”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Educazione motoria; </w:t>
            </w:r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 xml:space="preserve">sport, gioco didattico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 xml:space="preserve">“Oltre la Riva: Inclusione e </w:t>
            </w:r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>Fiducia in Acqua”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 xml:space="preserve">Competenza personale, sociale e capacità di imparare a imparare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“Teatrando”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Competenza personale, sociale e capacità di imparare a imparare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“Cantoterapia a scuola: nutrimento celebrale e benessere psichico”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Consapevolezza ed espressione culturale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“CineSophia: Pensare per Immagini”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  <w:tr w:rsidR="002123D6" w:rsidTr="002123D6">
        <w:trPr>
          <w:jc w:val="center"/>
        </w:trPr>
        <w:tc>
          <w:tcPr>
            <w:tcW w:w="2451" w:type="dxa"/>
            <w:vAlign w:val="center"/>
          </w:tcPr>
          <w:p w:rsidR="002123D6" w:rsidRDefault="002123D6" w:rsidP="00C4683E">
            <w:pPr>
              <w:pStyle w:val="normal"/>
              <w:widowControl w:val="0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 xml:space="preserve">Competenze in materia di cittadinanza </w:t>
            </w:r>
          </w:p>
        </w:tc>
        <w:tc>
          <w:tcPr>
            <w:tcW w:w="2835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“Radici Comuni: L'Orto Inclusivo nel Cuore della Scuola”</w:t>
            </w:r>
          </w:p>
        </w:tc>
        <w:tc>
          <w:tcPr>
            <w:tcW w:w="1559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  <w:tc>
          <w:tcPr>
            <w:tcW w:w="1593" w:type="dxa"/>
            <w:vAlign w:val="center"/>
          </w:tcPr>
          <w:p w:rsidR="002123D6" w:rsidRDefault="002123D6" w:rsidP="00C4683E">
            <w:pPr>
              <w:pStyle w:val="normal"/>
              <w:widowControl w:val="0"/>
              <w:jc w:val="center"/>
              <w:rPr>
                <w:rFonts w:ascii="Calibri" w:eastAsia="Calibri" w:hAnsi="Calibri" w:cs="Calibri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30</w:t>
            </w:r>
          </w:p>
        </w:tc>
      </w:tr>
    </w:tbl>
    <w:p w:rsidR="002123D6" w:rsidRPr="00D93742" w:rsidRDefault="002123D6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</w:p>
    <w:p w:rsidR="001030A2" w:rsidRPr="001030A2" w:rsidRDefault="001030A2" w:rsidP="002123D6">
      <w:pPr>
        <w:pStyle w:val="Corpodeltesto"/>
        <w:spacing w:before="30"/>
        <w:ind w:left="0"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A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tal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fine,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ai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sensi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dell’articolo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47,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D.P.R.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28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dicembre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2000,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n.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445,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dichiara,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sotto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la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propria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personale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responsabilità, consapevole delle sanzioni penali in caso di dichiarazioni non veritiere o produzione di atti falsi,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richiamate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dall’articolo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76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D.P.R.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445/2000,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preso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atto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delle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tematiche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proposte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nei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percorsi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formativi: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before="2" w:line="304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in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possesso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della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cittadinanza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italiana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o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uno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degli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Stati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membri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dell’Unione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europea;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godere</w:t>
      </w:r>
      <w:r w:rsidRPr="001030A2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dei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diritti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civili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politici;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non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aver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riportato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condanne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penali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non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destinatario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provvedimenti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che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riguardano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l’applicazione</w:t>
      </w:r>
    </w:p>
    <w:p w:rsidR="001030A2" w:rsidRPr="001030A2" w:rsidRDefault="001030A2" w:rsidP="001030A2">
      <w:pPr>
        <w:pStyle w:val="Corpodeltesto"/>
        <w:numPr>
          <w:ilvl w:val="0"/>
          <w:numId w:val="50"/>
        </w:numPr>
        <w:spacing w:line="266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misure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prevenzione,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decisioni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civili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provvedimenti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amministrativi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iscritti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nel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casellario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giudiziale;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before="1" w:line="303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conoscenza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non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sottoposto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procedimenti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penali;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in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possesso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requisiti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essenziali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previsti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presente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avviso;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2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aver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preso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visione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dell’Avviso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approvarne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senza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riserva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ogni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contenuto;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essere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consapevole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che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può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anche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non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ricevere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alcun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incarico/contratto;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possedere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titoli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competenze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specifiche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più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adeguate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trattare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percorsi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formativi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scelti.</w:t>
      </w:r>
    </w:p>
    <w:p w:rsidR="002123D6" w:rsidRDefault="002123D6" w:rsidP="002123D6">
      <w:pPr>
        <w:pStyle w:val="Corpodeltesto"/>
        <w:spacing w:line="266" w:lineRule="exact"/>
        <w:ind w:left="360" w:right="6"/>
        <w:jc w:val="both"/>
        <w:rPr>
          <w:rFonts w:asciiTheme="minorHAnsi" w:hAnsiTheme="minorHAnsi" w:cstheme="minorHAnsi"/>
          <w:spacing w:val="-1"/>
          <w:sz w:val="23"/>
          <w:szCs w:val="23"/>
        </w:rPr>
      </w:pPr>
    </w:p>
    <w:p w:rsidR="001030A2" w:rsidRPr="001030A2" w:rsidRDefault="001030A2" w:rsidP="002123D6">
      <w:pPr>
        <w:pStyle w:val="Corpodeltesto"/>
        <w:spacing w:line="266" w:lineRule="exact"/>
        <w:ind w:left="360"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pacing w:val="-1"/>
          <w:sz w:val="23"/>
          <w:szCs w:val="23"/>
        </w:rPr>
        <w:t>Come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pacing w:val="-1"/>
          <w:sz w:val="23"/>
          <w:szCs w:val="23"/>
        </w:rPr>
        <w:t>previsto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pacing w:val="-1"/>
          <w:sz w:val="23"/>
          <w:szCs w:val="23"/>
        </w:rPr>
        <w:t>dall’Avviso,</w:t>
      </w:r>
      <w:r w:rsidRPr="001030A2">
        <w:rPr>
          <w:rFonts w:asciiTheme="minorHAnsi" w:hAnsiTheme="minorHAnsi" w:cstheme="minorHAnsi"/>
          <w:spacing w:val="-10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allega: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before="1" w:line="303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Curriculum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Vitae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in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formato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europeo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con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indicati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i</w:t>
      </w:r>
      <w:r w:rsidRPr="001030A2">
        <w:rPr>
          <w:rFonts w:asciiTheme="minorHAnsi" w:hAnsiTheme="minorHAnsi" w:cstheme="minorHAnsi"/>
          <w:spacing w:val="-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riferimenti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titoli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valutati</w:t>
      </w:r>
      <w:r w:rsidRPr="001030A2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cui</w:t>
      </w:r>
      <w:r w:rsidRPr="001030A2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all’allegato</w:t>
      </w:r>
      <w:r w:rsidR="002123D6">
        <w:rPr>
          <w:rFonts w:asciiTheme="minorHAnsi" w:hAnsiTheme="minorHAnsi" w:cstheme="minorHAnsi"/>
          <w:sz w:val="23"/>
          <w:szCs w:val="23"/>
        </w:rPr>
        <w:t>;</w:t>
      </w:r>
    </w:p>
    <w:p w:rsidR="001030A2" w:rsidRPr="001030A2" w:rsidRDefault="001030A2" w:rsidP="001030A2">
      <w:pPr>
        <w:pStyle w:val="Paragrafoelenco"/>
        <w:widowControl w:val="0"/>
        <w:numPr>
          <w:ilvl w:val="0"/>
          <w:numId w:val="50"/>
        </w:numPr>
        <w:tabs>
          <w:tab w:val="left" w:pos="596"/>
        </w:tabs>
        <w:autoSpaceDE w:val="0"/>
        <w:autoSpaceDN w:val="0"/>
        <w:spacing w:line="301" w:lineRule="exact"/>
        <w:ind w:right="6"/>
        <w:jc w:val="both"/>
        <w:rPr>
          <w:rFonts w:asciiTheme="minorHAnsi" w:hAnsiTheme="minorHAnsi" w:cstheme="minorHAnsi"/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Tabella</w:t>
      </w:r>
      <w:r w:rsidRPr="001030A2">
        <w:rPr>
          <w:rFonts w:asciiTheme="minorHAnsi" w:hAnsiTheme="minorHAnsi" w:cstheme="minorHAnsi"/>
          <w:spacing w:val="-9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di</w:t>
      </w:r>
      <w:r w:rsidRPr="001030A2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autovalutazione.</w:t>
      </w:r>
    </w:p>
    <w:p w:rsidR="002123D6" w:rsidRDefault="002123D6" w:rsidP="002123D6">
      <w:pPr>
        <w:pStyle w:val="Corpodeltesto"/>
        <w:ind w:left="0" w:right="6"/>
        <w:jc w:val="both"/>
        <w:rPr>
          <w:rFonts w:asciiTheme="minorHAnsi" w:hAnsiTheme="minorHAnsi" w:cstheme="minorHAnsi"/>
          <w:sz w:val="23"/>
          <w:szCs w:val="23"/>
        </w:rPr>
      </w:pPr>
    </w:p>
    <w:p w:rsidR="001030A2" w:rsidRPr="001030A2" w:rsidRDefault="001030A2" w:rsidP="002123D6">
      <w:pPr>
        <w:pStyle w:val="Corpodeltesto"/>
        <w:ind w:left="0" w:right="6"/>
        <w:jc w:val="both"/>
        <w:rPr>
          <w:sz w:val="23"/>
          <w:szCs w:val="23"/>
        </w:rPr>
      </w:pPr>
      <w:r w:rsidRPr="001030A2">
        <w:rPr>
          <w:rFonts w:asciiTheme="minorHAnsi" w:hAnsiTheme="minorHAnsi" w:cstheme="minorHAnsi"/>
          <w:sz w:val="23"/>
          <w:szCs w:val="23"/>
        </w:rPr>
        <w:t>Con la presente, in conformità alle disposizioni del Regolamento U. E. n. 679 (GDPR) e del D. Lgs. n. 101/2018, si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autorizza l’Istituto al trattamento, anche con l’ausilio di mezzi informatici e telematici, dei dati personali forniti dal</w:t>
      </w:r>
      <w:r w:rsidRPr="001030A2">
        <w:rPr>
          <w:rFonts w:asciiTheme="minorHAnsi" w:hAnsiTheme="minorHAnsi" w:cstheme="minorHAnsi"/>
          <w:spacing w:val="-47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sottoscritto; prende inoltre atto che, ai sensi del “Codice Privacy”, titolare del trattamento dei dati è l’Istituto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sopra citato e che il sottoscritto potrà esercitare, in qualunque momento, tutti i diritti di accesso ai propri dati</w:t>
      </w:r>
      <w:r w:rsidRPr="001030A2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personali</w:t>
      </w:r>
      <w:r w:rsidRPr="001030A2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previsti dall’articolo</w:t>
      </w:r>
      <w:r w:rsidRPr="001030A2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15</w:t>
      </w:r>
      <w:r w:rsidRPr="001030A2">
        <w:rPr>
          <w:rFonts w:asciiTheme="minorHAnsi" w:hAnsiTheme="minorHAnsi" w:cstheme="minorHAnsi"/>
          <w:spacing w:val="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del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D.</w:t>
      </w:r>
      <w:r w:rsidRPr="001030A2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Lgs n.</w:t>
      </w:r>
      <w:r w:rsidRPr="001030A2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1030A2">
        <w:rPr>
          <w:rFonts w:asciiTheme="minorHAnsi" w:hAnsiTheme="minorHAnsi" w:cstheme="minorHAnsi"/>
          <w:sz w:val="23"/>
          <w:szCs w:val="23"/>
        </w:rPr>
        <w:t>101/2018</w:t>
      </w:r>
      <w:r w:rsidRPr="001030A2">
        <w:rPr>
          <w:sz w:val="23"/>
          <w:szCs w:val="23"/>
        </w:rPr>
        <w:t>.</w:t>
      </w:r>
    </w:p>
    <w:p w:rsidR="002123D6" w:rsidRDefault="002123D6" w:rsidP="002123D6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140211" w:rsidRPr="00D93742" w:rsidRDefault="00FC46A5" w:rsidP="002123D6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Data___________________ firma_____________________________________________</w:t>
      </w:r>
    </w:p>
    <w:p w:rsidR="00D93742" w:rsidRDefault="00D93742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Si allega alla presente </w:t>
      </w:r>
    </w:p>
    <w:p w:rsidR="00FC46A5" w:rsidRPr="00D9374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Documento di </w:t>
      </w:r>
      <w:r w:rsidR="002123D6">
        <w:rPr>
          <w:rFonts w:asciiTheme="minorHAnsi" w:hAnsiTheme="minorHAnsi" w:cstheme="minorHAnsi"/>
          <w:sz w:val="23"/>
          <w:szCs w:val="23"/>
        </w:rPr>
        <w:t>riconoscimento</w:t>
      </w:r>
      <w:r w:rsidRPr="00D93742">
        <w:rPr>
          <w:rFonts w:asciiTheme="minorHAnsi" w:hAnsiTheme="minorHAnsi" w:cstheme="minorHAnsi"/>
          <w:sz w:val="23"/>
          <w:szCs w:val="23"/>
        </w:rPr>
        <w:t xml:space="preserve"> in fotocopia</w:t>
      </w:r>
    </w:p>
    <w:p w:rsidR="00FC46A5" w:rsidRPr="00D9374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Allegato B (griglia di valutazione) </w:t>
      </w:r>
    </w:p>
    <w:p w:rsidR="00FC46A5" w:rsidRPr="00D9374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Curriculum Vitae</w:t>
      </w:r>
    </w:p>
    <w:p w:rsidR="00FC46A5" w:rsidRPr="00D93742" w:rsidRDefault="00FC46A5" w:rsidP="00FC46A5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FC46A5">
      <w:pPr>
        <w:autoSpaceDE w:val="0"/>
        <w:jc w:val="both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N.B.: </w:t>
      </w:r>
      <w:r w:rsidRPr="00D93742">
        <w:rPr>
          <w:rFonts w:asciiTheme="minorHAnsi" w:hAnsiTheme="minorHAnsi" w:cstheme="minorHAnsi"/>
          <w:b/>
          <w:sz w:val="23"/>
          <w:szCs w:val="23"/>
          <w:u w:val="single"/>
        </w:rPr>
        <w:t>La domanda priva degli allegati e non firmati non verrà presa in considerazione</w:t>
      </w:r>
    </w:p>
    <w:p w:rsidR="00B61594" w:rsidRPr="00D93742" w:rsidRDefault="00B61594" w:rsidP="00340152">
      <w:pPr>
        <w:autoSpaceDE w:val="0"/>
        <w:autoSpaceDN w:val="0"/>
        <w:adjustRightInd w:val="0"/>
        <w:spacing w:after="200"/>
        <w:mirrorIndents/>
        <w:rPr>
          <w:rFonts w:asciiTheme="minorHAnsi" w:eastAsiaTheme="minorEastAsia" w:hAnsiTheme="minorHAnsi" w:cstheme="minorHAnsi"/>
          <w:b/>
          <w:sz w:val="23"/>
          <w:szCs w:val="23"/>
        </w:rPr>
      </w:pPr>
    </w:p>
    <w:p w:rsidR="00B61594" w:rsidRPr="00D93742" w:rsidRDefault="00B61594" w:rsidP="00D93742">
      <w:pPr>
        <w:autoSpaceDE w:val="0"/>
        <w:autoSpaceDN w:val="0"/>
        <w:adjustRightInd w:val="0"/>
        <w:spacing w:after="200"/>
        <w:mirrorIndents/>
        <w:jc w:val="center"/>
        <w:rPr>
          <w:rFonts w:asciiTheme="minorHAnsi" w:eastAsiaTheme="minorEastAsia" w:hAnsiTheme="minorHAnsi" w:cstheme="minorHAnsi"/>
          <w:b/>
          <w:sz w:val="23"/>
          <w:szCs w:val="23"/>
        </w:rPr>
      </w:pPr>
      <w:r w:rsidRPr="00D93742">
        <w:rPr>
          <w:rFonts w:asciiTheme="minorHAnsi" w:eastAsiaTheme="minorEastAsia" w:hAnsiTheme="minorHAnsi" w:cstheme="minorHAnsi"/>
          <w:b/>
          <w:sz w:val="23"/>
          <w:szCs w:val="23"/>
        </w:rPr>
        <w:t>DICHIARAZIONI AGGIUNTIVE</w:t>
      </w:r>
    </w:p>
    <w:p w:rsidR="00B61594" w:rsidRPr="00D93742" w:rsidRDefault="00B61594" w:rsidP="00D93742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/>
          <w:i/>
          <w:sz w:val="23"/>
          <w:szCs w:val="23"/>
        </w:rPr>
      </w:pPr>
      <w:r w:rsidRP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>Il/la sottoscritto/a, AI SENSI DEGLI ART. 46 E 47 DEL DPR 28.12.2000 N. 445, CONSAPEVOLE DELLA</w:t>
      </w:r>
      <w:r w:rsid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 xml:space="preserve"> </w:t>
      </w:r>
      <w:r w:rsidRP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>RESPONSABILITA' PENALE CUI PUO’ ANDARE INCONTRO IN CASO DI AFFERMAZIONI MENDACI AI SENSI</w:t>
      </w:r>
    </w:p>
    <w:p w:rsidR="00B61594" w:rsidRPr="00D93742" w:rsidRDefault="00B61594" w:rsidP="00D93742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/>
          <w:i/>
          <w:sz w:val="23"/>
          <w:szCs w:val="23"/>
        </w:rPr>
      </w:pPr>
      <w:r w:rsidRP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>DELL'ART. 76 DEL MEDESIMO DPR 445/2000 DICHIARA DI AVERE LA NECESSARIA CONOSCENZA DELLA</w:t>
      </w:r>
    </w:p>
    <w:p w:rsidR="00B61594" w:rsidRPr="00D93742" w:rsidRDefault="00B61594" w:rsidP="00D93742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/>
          <w:i/>
          <w:sz w:val="23"/>
          <w:szCs w:val="23"/>
        </w:rPr>
      </w:pPr>
      <w:r w:rsidRP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  <w:r w:rsidR="00D93742">
        <w:rPr>
          <w:rFonts w:asciiTheme="minorHAnsi" w:eastAsiaTheme="minorEastAsia" w:hAnsiTheme="minorHAnsi" w:cstheme="minorHAnsi"/>
          <w:b/>
          <w:i/>
          <w:sz w:val="23"/>
          <w:szCs w:val="23"/>
        </w:rPr>
        <w:t>.</w:t>
      </w:r>
    </w:p>
    <w:p w:rsidR="00B61594" w:rsidRPr="00D93742" w:rsidRDefault="00B61594" w:rsidP="00B61594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23"/>
          <w:szCs w:val="23"/>
        </w:rPr>
      </w:pPr>
    </w:p>
    <w:p w:rsidR="00FC46A5" w:rsidRPr="00D93742" w:rsidRDefault="00B61594" w:rsidP="00B61594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23"/>
          <w:szCs w:val="23"/>
        </w:rPr>
      </w:pPr>
      <w:r w:rsidRPr="00D93742">
        <w:rPr>
          <w:rFonts w:asciiTheme="minorHAnsi" w:eastAsiaTheme="minorEastAsia" w:hAnsiTheme="minorHAnsi" w:cstheme="minorHAnsi"/>
          <w:sz w:val="23"/>
          <w:szCs w:val="23"/>
        </w:rPr>
        <w:t>Data___________________ firma____________________________________________</w:t>
      </w:r>
    </w:p>
    <w:p w:rsidR="00FC46A5" w:rsidRPr="00D93742" w:rsidRDefault="00FC46A5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Il/la sottoscritto/a, ai sensi della legge 196/03 e successivo GDPR679/2016, autorizza l’istituto al</w:t>
      </w:r>
      <w:r w:rsidR="00340152" w:rsidRPr="00D93742">
        <w:rPr>
          <w:rFonts w:asciiTheme="minorHAnsi" w:hAnsiTheme="minorHAnsi" w:cstheme="minorHAnsi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trattamento dei dati contenuti nella presente autocertificazione esclusivamente nell’ambito e per i</w:t>
      </w:r>
      <w:r w:rsidR="00340152" w:rsidRPr="00D93742">
        <w:rPr>
          <w:rFonts w:asciiTheme="minorHAnsi" w:hAnsiTheme="minorHAnsi" w:cstheme="minorHAnsi"/>
          <w:sz w:val="23"/>
          <w:szCs w:val="23"/>
        </w:rPr>
        <w:t xml:space="preserve"> </w:t>
      </w:r>
      <w:r w:rsidRPr="00D93742">
        <w:rPr>
          <w:rFonts w:asciiTheme="minorHAnsi" w:hAnsiTheme="minorHAnsi" w:cstheme="minorHAnsi"/>
          <w:sz w:val="23"/>
          <w:szCs w:val="23"/>
        </w:rPr>
        <w:t>fini istituzionali della Pubblica Amministrazione</w:t>
      </w:r>
    </w:p>
    <w:p w:rsidR="00FC46A5" w:rsidRPr="00D93742" w:rsidRDefault="00FC46A5" w:rsidP="00FC46A5">
      <w:pPr>
        <w:autoSpaceDE w:val="0"/>
        <w:jc w:val="both"/>
        <w:rPr>
          <w:rFonts w:asciiTheme="minorHAnsi" w:hAnsiTheme="minorHAnsi" w:cstheme="minorHAnsi"/>
          <w:sz w:val="23"/>
          <w:szCs w:val="23"/>
        </w:rPr>
      </w:pPr>
    </w:p>
    <w:p w:rsidR="00FC46A5" w:rsidRPr="00D9374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Data___________________ firma____________________________________________</w:t>
      </w:r>
    </w:p>
    <w:bookmarkEnd w:id="0"/>
    <w:p w:rsidR="000927AC" w:rsidRPr="00D93742" w:rsidRDefault="000927AC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3"/>
          <w:szCs w:val="23"/>
        </w:rPr>
      </w:pPr>
    </w:p>
    <w:sectPr w:rsidR="000927AC" w:rsidRPr="00D93742" w:rsidSect="001030A2">
      <w:footerReference w:type="even" r:id="rId8"/>
      <w:footerReference w:type="default" r:id="rId9"/>
      <w:pgSz w:w="11907" w:h="16839" w:code="9"/>
      <w:pgMar w:top="1276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BC" w:rsidRDefault="009878BC">
      <w:r>
        <w:separator/>
      </w:r>
    </w:p>
  </w:endnote>
  <w:endnote w:type="continuationSeparator" w:id="0">
    <w:p w:rsidR="009878BC" w:rsidRDefault="00987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B2" w:rsidRDefault="001649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D1EB2" w:rsidRDefault="00BD1EB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B2" w:rsidRDefault="0016492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F2B73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D1EB2" w:rsidRDefault="00BD1EB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BC" w:rsidRDefault="009878BC">
      <w:r>
        <w:separator/>
      </w:r>
    </w:p>
  </w:footnote>
  <w:footnote w:type="continuationSeparator" w:id="0">
    <w:p w:rsidR="009878BC" w:rsidRDefault="00987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1CC76C7"/>
    <w:multiLevelType w:val="hybridMultilevel"/>
    <w:tmpl w:val="138E977C"/>
    <w:lvl w:ilvl="0" w:tplc="F3D2642A">
      <w:numFmt w:val="bullet"/>
      <w:lvlText w:val="-"/>
      <w:lvlJc w:val="left"/>
      <w:pPr>
        <w:ind w:left="595" w:hanging="284"/>
      </w:pPr>
      <w:rPr>
        <w:rFonts w:ascii="Comic Sans MS" w:eastAsia="Comic Sans MS" w:hAnsi="Comic Sans MS" w:cs="Comic Sans MS" w:hint="default"/>
        <w:i/>
        <w:iCs/>
        <w:w w:val="100"/>
        <w:sz w:val="22"/>
        <w:szCs w:val="22"/>
        <w:lang w:val="it-IT" w:eastAsia="en-US" w:bidi="ar-SA"/>
      </w:rPr>
    </w:lvl>
    <w:lvl w:ilvl="1" w:tplc="1A70B77C">
      <w:numFmt w:val="bullet"/>
      <w:lvlText w:val="•"/>
      <w:lvlJc w:val="left"/>
      <w:pPr>
        <w:ind w:left="1612" w:hanging="284"/>
      </w:pPr>
      <w:rPr>
        <w:rFonts w:hint="default"/>
        <w:lang w:val="it-IT" w:eastAsia="en-US" w:bidi="ar-SA"/>
      </w:rPr>
    </w:lvl>
    <w:lvl w:ilvl="2" w:tplc="948A03BC">
      <w:numFmt w:val="bullet"/>
      <w:lvlText w:val="•"/>
      <w:lvlJc w:val="left"/>
      <w:pPr>
        <w:ind w:left="2625" w:hanging="284"/>
      </w:pPr>
      <w:rPr>
        <w:rFonts w:hint="default"/>
        <w:lang w:val="it-IT" w:eastAsia="en-US" w:bidi="ar-SA"/>
      </w:rPr>
    </w:lvl>
    <w:lvl w:ilvl="3" w:tplc="BFC8CEEC">
      <w:numFmt w:val="bullet"/>
      <w:lvlText w:val="•"/>
      <w:lvlJc w:val="left"/>
      <w:pPr>
        <w:ind w:left="3637" w:hanging="284"/>
      </w:pPr>
      <w:rPr>
        <w:rFonts w:hint="default"/>
        <w:lang w:val="it-IT" w:eastAsia="en-US" w:bidi="ar-SA"/>
      </w:rPr>
    </w:lvl>
    <w:lvl w:ilvl="4" w:tplc="DC86B7B0">
      <w:numFmt w:val="bullet"/>
      <w:lvlText w:val="•"/>
      <w:lvlJc w:val="left"/>
      <w:pPr>
        <w:ind w:left="4650" w:hanging="284"/>
      </w:pPr>
      <w:rPr>
        <w:rFonts w:hint="default"/>
        <w:lang w:val="it-IT" w:eastAsia="en-US" w:bidi="ar-SA"/>
      </w:rPr>
    </w:lvl>
    <w:lvl w:ilvl="5" w:tplc="6F267A12">
      <w:numFmt w:val="bullet"/>
      <w:lvlText w:val="•"/>
      <w:lvlJc w:val="left"/>
      <w:pPr>
        <w:ind w:left="5663" w:hanging="284"/>
      </w:pPr>
      <w:rPr>
        <w:rFonts w:hint="default"/>
        <w:lang w:val="it-IT" w:eastAsia="en-US" w:bidi="ar-SA"/>
      </w:rPr>
    </w:lvl>
    <w:lvl w:ilvl="6" w:tplc="68D8BE7A">
      <w:numFmt w:val="bullet"/>
      <w:lvlText w:val="•"/>
      <w:lvlJc w:val="left"/>
      <w:pPr>
        <w:ind w:left="6675" w:hanging="284"/>
      </w:pPr>
      <w:rPr>
        <w:rFonts w:hint="default"/>
        <w:lang w:val="it-IT" w:eastAsia="en-US" w:bidi="ar-SA"/>
      </w:rPr>
    </w:lvl>
    <w:lvl w:ilvl="7" w:tplc="EDD46FAA">
      <w:numFmt w:val="bullet"/>
      <w:lvlText w:val="•"/>
      <w:lvlJc w:val="left"/>
      <w:pPr>
        <w:ind w:left="7688" w:hanging="284"/>
      </w:pPr>
      <w:rPr>
        <w:rFonts w:hint="default"/>
        <w:lang w:val="it-IT" w:eastAsia="en-US" w:bidi="ar-SA"/>
      </w:rPr>
    </w:lvl>
    <w:lvl w:ilvl="8" w:tplc="369C89F8">
      <w:numFmt w:val="bullet"/>
      <w:lvlText w:val="•"/>
      <w:lvlJc w:val="left"/>
      <w:pPr>
        <w:ind w:left="8701" w:hanging="284"/>
      </w:pPr>
      <w:rPr>
        <w:rFonts w:hint="default"/>
        <w:lang w:val="it-IT" w:eastAsia="en-US" w:bidi="ar-SA"/>
      </w:rPr>
    </w:lvl>
  </w:abstractNum>
  <w:abstractNum w:abstractNumId="11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3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2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4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7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4B0A42"/>
    <w:multiLevelType w:val="hybridMultilevel"/>
    <w:tmpl w:val="50AE9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C6644"/>
    <w:multiLevelType w:val="hybridMultilevel"/>
    <w:tmpl w:val="03F8A868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9"/>
  </w:num>
  <w:num w:numId="8">
    <w:abstractNumId w:val="29"/>
  </w:num>
  <w:num w:numId="9">
    <w:abstractNumId w:val="26"/>
  </w:num>
  <w:num w:numId="10">
    <w:abstractNumId w:val="16"/>
  </w:num>
  <w:num w:numId="11">
    <w:abstractNumId w:val="43"/>
  </w:num>
  <w:num w:numId="12">
    <w:abstractNumId w:val="40"/>
  </w:num>
  <w:num w:numId="13">
    <w:abstractNumId w:val="24"/>
  </w:num>
  <w:num w:numId="14">
    <w:abstractNumId w:val="18"/>
  </w:num>
  <w:num w:numId="15">
    <w:abstractNumId w:val="27"/>
  </w:num>
  <w:num w:numId="16">
    <w:abstractNumId w:val="5"/>
  </w:num>
  <w:num w:numId="17">
    <w:abstractNumId w:val="35"/>
  </w:num>
  <w:num w:numId="18">
    <w:abstractNumId w:val="25"/>
  </w:num>
  <w:num w:numId="19">
    <w:abstractNumId w:val="36"/>
  </w:num>
  <w:num w:numId="20">
    <w:abstractNumId w:val="21"/>
  </w:num>
  <w:num w:numId="21">
    <w:abstractNumId w:val="12"/>
  </w:num>
  <w:num w:numId="22">
    <w:abstractNumId w:val="41"/>
  </w:num>
  <w:num w:numId="23">
    <w:abstractNumId w:val="11"/>
  </w:num>
  <w:num w:numId="24">
    <w:abstractNumId w:val="3"/>
  </w:num>
  <w:num w:numId="25">
    <w:abstractNumId w:val="4"/>
  </w:num>
  <w:num w:numId="26">
    <w:abstractNumId w:val="28"/>
  </w:num>
  <w:num w:numId="27">
    <w:abstractNumId w:val="44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5"/>
  </w:num>
  <w:num w:numId="32">
    <w:abstractNumId w:val="33"/>
  </w:num>
  <w:num w:numId="33">
    <w:abstractNumId w:val="19"/>
  </w:num>
  <w:num w:numId="34">
    <w:abstractNumId w:val="37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7"/>
  </w:num>
  <w:num w:numId="38">
    <w:abstractNumId w:val="46"/>
  </w:num>
  <w:num w:numId="39">
    <w:abstractNumId w:val="31"/>
  </w:num>
  <w:num w:numId="40">
    <w:abstractNumId w:val="42"/>
  </w:num>
  <w:num w:numId="41">
    <w:abstractNumId w:val="32"/>
  </w:num>
  <w:num w:numId="42">
    <w:abstractNumId w:val="7"/>
  </w:num>
  <w:num w:numId="43">
    <w:abstractNumId w:val="14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39"/>
  </w:num>
  <w:num w:numId="48">
    <w:abstractNumId w:val="34"/>
  </w:num>
  <w:num w:numId="49">
    <w:abstractNumId w:val="10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06B"/>
    <w:rsid w:val="0000389D"/>
    <w:rsid w:val="00004375"/>
    <w:rsid w:val="00004E81"/>
    <w:rsid w:val="00007260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02F"/>
    <w:rsid w:val="000534AD"/>
    <w:rsid w:val="000539ED"/>
    <w:rsid w:val="00054FA2"/>
    <w:rsid w:val="000564C9"/>
    <w:rsid w:val="00056833"/>
    <w:rsid w:val="00062E4A"/>
    <w:rsid w:val="000670A5"/>
    <w:rsid w:val="000736AB"/>
    <w:rsid w:val="00087DC5"/>
    <w:rsid w:val="000927AC"/>
    <w:rsid w:val="00093495"/>
    <w:rsid w:val="000A132F"/>
    <w:rsid w:val="000A19BA"/>
    <w:rsid w:val="000A2C09"/>
    <w:rsid w:val="000A6477"/>
    <w:rsid w:val="000A74CB"/>
    <w:rsid w:val="000A7F5D"/>
    <w:rsid w:val="000B12C5"/>
    <w:rsid w:val="000B480F"/>
    <w:rsid w:val="000B4FF4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30A2"/>
    <w:rsid w:val="00104CEA"/>
    <w:rsid w:val="00112288"/>
    <w:rsid w:val="00112BBD"/>
    <w:rsid w:val="00114678"/>
    <w:rsid w:val="0012335E"/>
    <w:rsid w:val="001246DB"/>
    <w:rsid w:val="00130BD2"/>
    <w:rsid w:val="00131078"/>
    <w:rsid w:val="001335C6"/>
    <w:rsid w:val="00133C52"/>
    <w:rsid w:val="00135167"/>
    <w:rsid w:val="001352AB"/>
    <w:rsid w:val="00140211"/>
    <w:rsid w:val="00140B98"/>
    <w:rsid w:val="0014390B"/>
    <w:rsid w:val="0015020E"/>
    <w:rsid w:val="001508F3"/>
    <w:rsid w:val="00154F0E"/>
    <w:rsid w:val="00160EA8"/>
    <w:rsid w:val="001622AF"/>
    <w:rsid w:val="00164921"/>
    <w:rsid w:val="00164BD8"/>
    <w:rsid w:val="00167C80"/>
    <w:rsid w:val="00171319"/>
    <w:rsid w:val="00174486"/>
    <w:rsid w:val="00174503"/>
    <w:rsid w:val="00174541"/>
    <w:rsid w:val="00175FFB"/>
    <w:rsid w:val="00182723"/>
    <w:rsid w:val="0018773E"/>
    <w:rsid w:val="00191BAE"/>
    <w:rsid w:val="001A234A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6C49"/>
    <w:rsid w:val="001D4B64"/>
    <w:rsid w:val="001D6B50"/>
    <w:rsid w:val="001D6D75"/>
    <w:rsid w:val="001F031D"/>
    <w:rsid w:val="001F16A2"/>
    <w:rsid w:val="001F207B"/>
    <w:rsid w:val="001F6C2D"/>
    <w:rsid w:val="002028E0"/>
    <w:rsid w:val="00207849"/>
    <w:rsid w:val="002103B2"/>
    <w:rsid w:val="00210607"/>
    <w:rsid w:val="00211108"/>
    <w:rsid w:val="002123D6"/>
    <w:rsid w:val="00213B82"/>
    <w:rsid w:val="00213C1D"/>
    <w:rsid w:val="0021559E"/>
    <w:rsid w:val="00222A56"/>
    <w:rsid w:val="002247FE"/>
    <w:rsid w:val="00225146"/>
    <w:rsid w:val="002265C8"/>
    <w:rsid w:val="00226CB3"/>
    <w:rsid w:val="00227FE8"/>
    <w:rsid w:val="0023285D"/>
    <w:rsid w:val="00240337"/>
    <w:rsid w:val="0024391D"/>
    <w:rsid w:val="002508DC"/>
    <w:rsid w:val="0025352F"/>
    <w:rsid w:val="002539BB"/>
    <w:rsid w:val="00261B43"/>
    <w:rsid w:val="002635DB"/>
    <w:rsid w:val="0026467A"/>
    <w:rsid w:val="00265864"/>
    <w:rsid w:val="0026784F"/>
    <w:rsid w:val="002708A6"/>
    <w:rsid w:val="002709FD"/>
    <w:rsid w:val="00281A8D"/>
    <w:rsid w:val="00282A21"/>
    <w:rsid w:val="00284FEA"/>
    <w:rsid w:val="002860BF"/>
    <w:rsid w:val="00286C40"/>
    <w:rsid w:val="002932BC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0152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8634A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5D18"/>
    <w:rsid w:val="00446355"/>
    <w:rsid w:val="0044774A"/>
    <w:rsid w:val="004563DD"/>
    <w:rsid w:val="00460B7D"/>
    <w:rsid w:val="00462440"/>
    <w:rsid w:val="00462A5B"/>
    <w:rsid w:val="004652D3"/>
    <w:rsid w:val="004657B2"/>
    <w:rsid w:val="00471D36"/>
    <w:rsid w:val="004722C2"/>
    <w:rsid w:val="00476043"/>
    <w:rsid w:val="00484CE2"/>
    <w:rsid w:val="00485D17"/>
    <w:rsid w:val="004914CB"/>
    <w:rsid w:val="004969C1"/>
    <w:rsid w:val="00497369"/>
    <w:rsid w:val="004A5D71"/>
    <w:rsid w:val="004B62EF"/>
    <w:rsid w:val="004C01A7"/>
    <w:rsid w:val="004D18E3"/>
    <w:rsid w:val="004D1C0F"/>
    <w:rsid w:val="004D2A3B"/>
    <w:rsid w:val="004D318E"/>
    <w:rsid w:val="004E0239"/>
    <w:rsid w:val="004E105E"/>
    <w:rsid w:val="004E6485"/>
    <w:rsid w:val="004E6955"/>
    <w:rsid w:val="004F7A83"/>
    <w:rsid w:val="00503E82"/>
    <w:rsid w:val="00504686"/>
    <w:rsid w:val="00504B83"/>
    <w:rsid w:val="00505644"/>
    <w:rsid w:val="00511E9C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6060"/>
    <w:rsid w:val="00576F0F"/>
    <w:rsid w:val="005805C3"/>
    <w:rsid w:val="00583A1F"/>
    <w:rsid w:val="00583B20"/>
    <w:rsid w:val="00585647"/>
    <w:rsid w:val="0058585D"/>
    <w:rsid w:val="00585A3D"/>
    <w:rsid w:val="00585C3D"/>
    <w:rsid w:val="00591CC1"/>
    <w:rsid w:val="00597920"/>
    <w:rsid w:val="005A7F30"/>
    <w:rsid w:val="005B65B5"/>
    <w:rsid w:val="005C77DE"/>
    <w:rsid w:val="005D3D3F"/>
    <w:rsid w:val="005D52C0"/>
    <w:rsid w:val="005D6165"/>
    <w:rsid w:val="005D6959"/>
    <w:rsid w:val="005D742D"/>
    <w:rsid w:val="005E0503"/>
    <w:rsid w:val="005E1E0C"/>
    <w:rsid w:val="005E2288"/>
    <w:rsid w:val="005E35C7"/>
    <w:rsid w:val="005E387E"/>
    <w:rsid w:val="005E53CE"/>
    <w:rsid w:val="005E721D"/>
    <w:rsid w:val="005F2882"/>
    <w:rsid w:val="005F5051"/>
    <w:rsid w:val="005F72D5"/>
    <w:rsid w:val="006008A3"/>
    <w:rsid w:val="006058BB"/>
    <w:rsid w:val="00606B2E"/>
    <w:rsid w:val="00607877"/>
    <w:rsid w:val="006105EA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57336"/>
    <w:rsid w:val="0066271B"/>
    <w:rsid w:val="006648CD"/>
    <w:rsid w:val="0066624A"/>
    <w:rsid w:val="00673AF6"/>
    <w:rsid w:val="00674BB2"/>
    <w:rsid w:val="006761FD"/>
    <w:rsid w:val="0067699A"/>
    <w:rsid w:val="0068062A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3843"/>
    <w:rsid w:val="007D39C9"/>
    <w:rsid w:val="007D74F4"/>
    <w:rsid w:val="007D7C11"/>
    <w:rsid w:val="007D7FA4"/>
    <w:rsid w:val="007E0636"/>
    <w:rsid w:val="007E2352"/>
    <w:rsid w:val="007F17F0"/>
    <w:rsid w:val="007F24B6"/>
    <w:rsid w:val="007F5DF0"/>
    <w:rsid w:val="00801BA6"/>
    <w:rsid w:val="008122E8"/>
    <w:rsid w:val="00813565"/>
    <w:rsid w:val="00815D29"/>
    <w:rsid w:val="00826E9F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56985"/>
    <w:rsid w:val="00860CF4"/>
    <w:rsid w:val="00865691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7BF"/>
    <w:rsid w:val="00886859"/>
    <w:rsid w:val="008914AF"/>
    <w:rsid w:val="00897BDF"/>
    <w:rsid w:val="008A1E97"/>
    <w:rsid w:val="008A3783"/>
    <w:rsid w:val="008A6E8C"/>
    <w:rsid w:val="008B1FC8"/>
    <w:rsid w:val="008B37FD"/>
    <w:rsid w:val="008B4721"/>
    <w:rsid w:val="008B4B97"/>
    <w:rsid w:val="008B6767"/>
    <w:rsid w:val="008B67E9"/>
    <w:rsid w:val="008C756B"/>
    <w:rsid w:val="008D1317"/>
    <w:rsid w:val="008D3F81"/>
    <w:rsid w:val="008D43A0"/>
    <w:rsid w:val="008E0DE5"/>
    <w:rsid w:val="008F0F52"/>
    <w:rsid w:val="008F28B1"/>
    <w:rsid w:val="008F3CD8"/>
    <w:rsid w:val="008F7B5F"/>
    <w:rsid w:val="0090455C"/>
    <w:rsid w:val="0090463C"/>
    <w:rsid w:val="00906BD1"/>
    <w:rsid w:val="009105E1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483C"/>
    <w:rsid w:val="009878BC"/>
    <w:rsid w:val="00990253"/>
    <w:rsid w:val="00990DB4"/>
    <w:rsid w:val="0099166D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2B73"/>
    <w:rsid w:val="009F477B"/>
    <w:rsid w:val="009F6C42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EEE"/>
    <w:rsid w:val="00AA3384"/>
    <w:rsid w:val="00AA69EE"/>
    <w:rsid w:val="00AA6CCD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486F"/>
    <w:rsid w:val="00AF52DE"/>
    <w:rsid w:val="00B00B0E"/>
    <w:rsid w:val="00B0346B"/>
    <w:rsid w:val="00B037E8"/>
    <w:rsid w:val="00B03CC7"/>
    <w:rsid w:val="00B0459D"/>
    <w:rsid w:val="00B122F3"/>
    <w:rsid w:val="00B2311E"/>
    <w:rsid w:val="00B23FD6"/>
    <w:rsid w:val="00B31B50"/>
    <w:rsid w:val="00B325B9"/>
    <w:rsid w:val="00B33F7A"/>
    <w:rsid w:val="00B353E9"/>
    <w:rsid w:val="00B36274"/>
    <w:rsid w:val="00B36800"/>
    <w:rsid w:val="00B419CF"/>
    <w:rsid w:val="00B51682"/>
    <w:rsid w:val="00B52364"/>
    <w:rsid w:val="00B61594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7403"/>
    <w:rsid w:val="00C51601"/>
    <w:rsid w:val="00C52FC2"/>
    <w:rsid w:val="00C572D7"/>
    <w:rsid w:val="00C61D88"/>
    <w:rsid w:val="00C711D2"/>
    <w:rsid w:val="00C728F6"/>
    <w:rsid w:val="00C807AE"/>
    <w:rsid w:val="00C85681"/>
    <w:rsid w:val="00C9066B"/>
    <w:rsid w:val="00C91B2C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D7315"/>
    <w:rsid w:val="00CE113A"/>
    <w:rsid w:val="00CE126E"/>
    <w:rsid w:val="00CE34C1"/>
    <w:rsid w:val="00CE4CDA"/>
    <w:rsid w:val="00CF00AC"/>
    <w:rsid w:val="00CF2CD9"/>
    <w:rsid w:val="00CF2DCA"/>
    <w:rsid w:val="00CF5402"/>
    <w:rsid w:val="00D02160"/>
    <w:rsid w:val="00D0520A"/>
    <w:rsid w:val="00D1518D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64DA4"/>
    <w:rsid w:val="00D7321D"/>
    <w:rsid w:val="00D73AB4"/>
    <w:rsid w:val="00D805D4"/>
    <w:rsid w:val="00D80C9F"/>
    <w:rsid w:val="00D81C29"/>
    <w:rsid w:val="00D823C6"/>
    <w:rsid w:val="00D91878"/>
    <w:rsid w:val="00D920A3"/>
    <w:rsid w:val="00D93742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E36"/>
    <w:rsid w:val="00DC72C7"/>
    <w:rsid w:val="00DD1F91"/>
    <w:rsid w:val="00DD463E"/>
    <w:rsid w:val="00DD704B"/>
    <w:rsid w:val="00DE0AB9"/>
    <w:rsid w:val="00DE2294"/>
    <w:rsid w:val="00DE7661"/>
    <w:rsid w:val="00DE791F"/>
    <w:rsid w:val="00DF0084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323BE"/>
    <w:rsid w:val="00E34D43"/>
    <w:rsid w:val="00E37236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82ABC"/>
    <w:rsid w:val="00E8420A"/>
    <w:rsid w:val="00E8745B"/>
    <w:rsid w:val="00E9308E"/>
    <w:rsid w:val="00EA0230"/>
    <w:rsid w:val="00EA11D6"/>
    <w:rsid w:val="00EA28E1"/>
    <w:rsid w:val="00EA2DCA"/>
    <w:rsid w:val="00EA358E"/>
    <w:rsid w:val="00EA50F6"/>
    <w:rsid w:val="00EB0B8B"/>
    <w:rsid w:val="00EB2A39"/>
    <w:rsid w:val="00EB34D1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4509E"/>
    <w:rsid w:val="00F52FF5"/>
    <w:rsid w:val="00F645F8"/>
    <w:rsid w:val="00F67DBD"/>
    <w:rsid w:val="00F7268E"/>
    <w:rsid w:val="00F800D7"/>
    <w:rsid w:val="00F8229C"/>
    <w:rsid w:val="00F822EE"/>
    <w:rsid w:val="00F833A3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A7A11"/>
    <w:rsid w:val="00FB1989"/>
    <w:rsid w:val="00FB410D"/>
    <w:rsid w:val="00FB619F"/>
    <w:rsid w:val="00FB79E4"/>
    <w:rsid w:val="00FC095E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D93742"/>
    <w:pPr>
      <w:widowControl w:val="0"/>
      <w:autoSpaceDE w:val="0"/>
      <w:autoSpaceDN w:val="0"/>
      <w:ind w:left="595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D93742"/>
    <w:rPr>
      <w:rFonts w:ascii="Calibri" w:eastAsia="Calibri" w:hAnsi="Calibri" w:cs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374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">
    <w:name w:val="normal"/>
    <w:rsid w:val="00212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772D6-FA82-4518-9AED-E6131477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cat_mar</cp:lastModifiedBy>
  <cp:revision>4</cp:revision>
  <cp:lastPrinted>2017-09-07T10:02:00Z</cp:lastPrinted>
  <dcterms:created xsi:type="dcterms:W3CDTF">2026-07-28T12:23:00Z</dcterms:created>
  <dcterms:modified xsi:type="dcterms:W3CDTF">2026-07-28T12:34:00Z</dcterms:modified>
</cp:coreProperties>
</file>